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29D0EA84"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135DE3">
        <w:rPr>
          <w:rFonts w:ascii="Verdana" w:hAnsi="Verdana" w:cstheme="minorHAnsi"/>
          <w:b/>
          <w:sz w:val="18"/>
          <w:szCs w:val="18"/>
          <w:lang w:eastAsia="pl-PL"/>
        </w:rPr>
        <w:t>1</w:t>
      </w:r>
      <w:r w:rsidR="00002C30">
        <w:rPr>
          <w:rFonts w:ascii="Verdana" w:hAnsi="Verdana" w:cstheme="minorHAnsi"/>
          <w:b/>
          <w:sz w:val="18"/>
          <w:szCs w:val="18"/>
          <w:lang w:eastAsia="pl-PL"/>
        </w:rPr>
        <w:t>2</w:t>
      </w:r>
      <w:r w:rsidR="00FB3C1A">
        <w:rPr>
          <w:rFonts w:ascii="Verdana" w:hAnsi="Verdana" w:cstheme="minorHAnsi"/>
          <w:b/>
          <w:sz w:val="18"/>
          <w:szCs w:val="18"/>
          <w:lang w:eastAsia="pl-PL"/>
        </w:rPr>
        <w:t>67</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002C30" w:rsidRPr="00002C30">
        <w:rPr>
          <w:rFonts w:ascii="Verdana" w:hAnsi="Verdana" w:cstheme="minorHAnsi"/>
          <w:b/>
          <w:bCs/>
          <w:sz w:val="18"/>
          <w:szCs w:val="18"/>
          <w:lang w:eastAsia="pl-PL"/>
        </w:rPr>
        <w:t>Opracowanie dokumentacji projektowej dla 3 zadań na terenie RE Jarosław ( Jarosław nad Sanem, gm. Przeworsk; Widna Góra – Kidałowice gm. Jarosław/Pruchnik; Widna Góra – Mokra gm. Pawłosiów/Roźwienica)</w:t>
      </w:r>
      <w:r w:rsidR="00002C30">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B8753D" w:rsidRPr="00B8753D">
        <w:rPr>
          <w:rFonts w:ascii="Verdana" w:hAnsi="Verdana" w:cstheme="minorHAnsi"/>
          <w:b/>
          <w:bCs/>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AC272D" w:rsidRPr="00726DF2">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29778E2E"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135DE3">
      <w:rPr>
        <w:rFonts w:ascii="Verdana" w:hAnsi="Verdana"/>
        <w:sz w:val="14"/>
        <w:szCs w:val="14"/>
      </w:rPr>
      <w:t>1</w:t>
    </w:r>
    <w:r w:rsidR="00002C30">
      <w:rPr>
        <w:rFonts w:ascii="Verdana" w:hAnsi="Verdana"/>
        <w:sz w:val="14"/>
        <w:szCs w:val="14"/>
      </w:rPr>
      <w:t>2</w:t>
    </w:r>
    <w:r w:rsidR="00FB3C1A">
      <w:rPr>
        <w:rFonts w:ascii="Verdana" w:hAnsi="Verdana"/>
        <w:sz w:val="14"/>
        <w:szCs w:val="14"/>
      </w:rPr>
      <w:t>67</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68ED"/>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07BB"/>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C1A"/>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68ED"/>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204</Words>
  <Characters>1227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32</cp:revision>
  <cp:lastPrinted>2021-02-26T13:14:00Z</cp:lastPrinted>
  <dcterms:created xsi:type="dcterms:W3CDTF">2025-06-13T08:46:00Z</dcterms:created>
  <dcterms:modified xsi:type="dcterms:W3CDTF">2026-04-17T09:59:00Z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